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4728" w14:textId="51D56E62" w:rsidR="009E5963" w:rsidRPr="00A60E28" w:rsidRDefault="00A60E28" w:rsidP="00A60E28">
      <w:pPr>
        <w:spacing w:before="57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A60E28">
        <w:rPr>
          <w:rFonts w:asciiTheme="minorHAnsi" w:eastAsia="Arial" w:hAnsiTheme="minorHAnsi" w:cstheme="minorHAnsi"/>
          <w:b/>
          <w:sz w:val="28"/>
          <w:szCs w:val="28"/>
        </w:rPr>
        <w:t>CU</w:t>
      </w:r>
      <w:r w:rsidRPr="00A60E28">
        <w:rPr>
          <w:rFonts w:asciiTheme="minorHAnsi" w:eastAsia="Arial" w:hAnsiTheme="minorHAnsi" w:cstheme="minorHAnsi"/>
          <w:b/>
          <w:spacing w:val="-2"/>
          <w:sz w:val="28"/>
          <w:szCs w:val="28"/>
        </w:rPr>
        <w:t>R</w:t>
      </w:r>
      <w:r w:rsidRPr="00A60E28">
        <w:rPr>
          <w:rFonts w:asciiTheme="minorHAnsi" w:eastAsia="Arial" w:hAnsiTheme="minorHAnsi" w:cstheme="minorHAnsi"/>
          <w:b/>
          <w:sz w:val="28"/>
          <w:szCs w:val="28"/>
        </w:rPr>
        <w:t>RICUL</w:t>
      </w:r>
      <w:r w:rsidRPr="00A60E28">
        <w:rPr>
          <w:rFonts w:asciiTheme="minorHAnsi" w:eastAsia="Arial" w:hAnsiTheme="minorHAnsi" w:cstheme="minorHAnsi"/>
          <w:b/>
          <w:spacing w:val="-2"/>
          <w:sz w:val="28"/>
          <w:szCs w:val="28"/>
        </w:rPr>
        <w:t>U</w:t>
      </w:r>
      <w:r w:rsidRPr="00A60E28">
        <w:rPr>
          <w:rFonts w:asciiTheme="minorHAnsi" w:eastAsia="Arial" w:hAnsiTheme="minorHAnsi" w:cstheme="minorHAnsi"/>
          <w:b/>
          <w:sz w:val="28"/>
          <w:szCs w:val="28"/>
        </w:rPr>
        <w:t>M V</w:t>
      </w:r>
      <w:r w:rsidRPr="00A60E28">
        <w:rPr>
          <w:rFonts w:asciiTheme="minorHAnsi" w:eastAsia="Arial" w:hAnsiTheme="minorHAnsi" w:cstheme="minorHAnsi"/>
          <w:b/>
          <w:spacing w:val="-2"/>
          <w:sz w:val="28"/>
          <w:szCs w:val="28"/>
        </w:rPr>
        <w:t>I</w:t>
      </w:r>
      <w:r w:rsidRPr="00A60E28">
        <w:rPr>
          <w:rFonts w:asciiTheme="minorHAnsi" w:eastAsia="Arial" w:hAnsiTheme="minorHAnsi" w:cstheme="minorHAnsi"/>
          <w:b/>
          <w:sz w:val="28"/>
          <w:szCs w:val="28"/>
        </w:rPr>
        <w:t>TAE</w:t>
      </w:r>
    </w:p>
    <w:p w14:paraId="549078CF" w14:textId="77777777" w:rsidR="009E5963" w:rsidRPr="00A60E28" w:rsidRDefault="009E5963" w:rsidP="00A60E2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A80392" w14:textId="2F71A85E" w:rsidR="009E5963" w:rsidRPr="00A60E28" w:rsidRDefault="00A60E28" w:rsidP="00A60E28">
      <w:pPr>
        <w:rPr>
          <w:rFonts w:asciiTheme="minorHAnsi" w:hAnsiTheme="minorHAnsi" w:cstheme="minorHAnsi"/>
          <w:sz w:val="22"/>
          <w:szCs w:val="22"/>
        </w:rPr>
      </w:pPr>
      <w:r w:rsidRPr="00A60E28">
        <w:rPr>
          <w:rFonts w:asciiTheme="minorHAnsi" w:hAnsiTheme="minorHAnsi" w:cstheme="minorHAnsi"/>
          <w:sz w:val="22"/>
          <w:szCs w:val="22"/>
        </w:rPr>
        <w:t>Jai Velasquez</w:t>
      </w:r>
    </w:p>
    <w:p w14:paraId="469DB149" w14:textId="77777777" w:rsidR="009E5963" w:rsidRPr="00A60E28" w:rsidRDefault="009E5963" w:rsidP="00A60E2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AA70EAB" w14:textId="77777777" w:rsidR="009E5963" w:rsidRPr="00A60E28" w:rsidRDefault="00A60E28" w:rsidP="00A60E28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                              </w:t>
      </w:r>
      <w:r w:rsidRPr="00A60E2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25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bru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A60E28">
        <w:rPr>
          <w:rFonts w:asciiTheme="minorHAnsi" w:eastAsia="Arial" w:hAnsiTheme="minorHAnsi" w:cstheme="minorHAnsi"/>
          <w:sz w:val="22"/>
          <w:szCs w:val="22"/>
        </w:rPr>
        <w:t>73</w:t>
      </w:r>
    </w:p>
    <w:p w14:paraId="65EA8518" w14:textId="77777777" w:rsidR="009E5963" w:rsidRPr="00A60E28" w:rsidRDefault="009E5963" w:rsidP="00A60E2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100D4CA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Y                                  </w:t>
      </w:r>
      <w:r w:rsidRPr="00A60E2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sz w:val="22"/>
          <w:szCs w:val="22"/>
        </w:rPr>
        <w:t>an</w:t>
      </w:r>
    </w:p>
    <w:p w14:paraId="47F038E0" w14:textId="77777777" w:rsidR="009E5963" w:rsidRPr="00A60E28" w:rsidRDefault="009E5963" w:rsidP="00A60E2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93F41E8" w14:textId="6E2C2FB7" w:rsidR="00A60E28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  <w:u w:val="single" w:color="000000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DDRES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S                           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hyperlink r:id="rId5" w:history="1">
        <w:r w:rsidRPr="00A60E28">
          <w:rPr>
            <w:rStyle w:val="Hyperlink"/>
            <w:rFonts w:asciiTheme="minorHAnsi" w:eastAsia="Arial" w:hAnsiTheme="minorHAnsi" w:cstheme="minorHAnsi"/>
            <w:sz w:val="22"/>
            <w:szCs w:val="22"/>
          </w:rPr>
          <w:t>jai@gmail.com</w:t>
        </w:r>
      </w:hyperlink>
    </w:p>
    <w:p w14:paraId="7D65D407" w14:textId="302F677B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CURREN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LOC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                    </w:t>
      </w:r>
      <w:r w:rsidRPr="00A60E2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ome,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</w:p>
    <w:p w14:paraId="4683FE50" w14:textId="77777777" w:rsidR="009E5963" w:rsidRPr="00A60E28" w:rsidRDefault="00A60E28" w:rsidP="00A60E28">
      <w:pPr>
        <w:spacing w:before="4"/>
        <w:ind w:left="3701" w:right="77" w:hanging="3601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</w:t>
      </w:r>
      <w:r w:rsidRPr="00A60E2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sz w:val="22"/>
          <w:szCs w:val="22"/>
        </w:rPr>
        <w:t>an</w:t>
      </w:r>
      <w:r w:rsidRPr="00A60E2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oth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fl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sz w:val="22"/>
          <w:szCs w:val="22"/>
        </w:rPr>
        <w:t>sh</w:t>
      </w:r>
      <w:r w:rsidRPr="00A60E2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6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sz w:val="22"/>
          <w:szCs w:val="22"/>
        </w:rPr>
        <w:t>3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66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6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</w:p>
    <w:p w14:paraId="50C020F2" w14:textId="77777777" w:rsidR="009E5963" w:rsidRPr="00A60E28" w:rsidRDefault="009E5963" w:rsidP="00A60E2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5BCD49A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CURREN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                      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of  </w:t>
      </w:r>
      <w:r w:rsidRPr="00A60E2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al 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al  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ce  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  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</w:p>
    <w:p w14:paraId="68351F57" w14:textId="77777777" w:rsidR="009E5963" w:rsidRPr="00A60E28" w:rsidRDefault="00A60E28" w:rsidP="00A60E28">
      <w:pPr>
        <w:ind w:left="3701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eti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g d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group</w:t>
      </w:r>
    </w:p>
    <w:p w14:paraId="59002F23" w14:textId="77777777" w:rsidR="009E5963" w:rsidRPr="00A60E28" w:rsidRDefault="009E5963" w:rsidP="00A60E28">
      <w:pPr>
        <w:spacing w:before="6"/>
        <w:rPr>
          <w:rFonts w:asciiTheme="minorHAnsi" w:hAnsiTheme="minorHAnsi" w:cstheme="minorHAnsi"/>
          <w:sz w:val="22"/>
          <w:szCs w:val="22"/>
        </w:rPr>
        <w:sectPr w:rsidR="009E5963" w:rsidRPr="00A60E28">
          <w:pgSz w:w="12240" w:h="15840"/>
          <w:pgMar w:top="1380" w:right="1680" w:bottom="280" w:left="1700" w:header="720" w:footer="720" w:gutter="0"/>
          <w:cols w:space="720"/>
        </w:sectPr>
      </w:pPr>
    </w:p>
    <w:p w14:paraId="771D2615" w14:textId="77777777" w:rsidR="009E5963" w:rsidRPr="00A60E28" w:rsidRDefault="00A60E28" w:rsidP="00A60E28">
      <w:pPr>
        <w:spacing w:before="32"/>
        <w:ind w:left="100" w:right="-53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EDUCA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</w:p>
    <w:p w14:paraId="344AE1B3" w14:textId="77777777" w:rsidR="009E5963" w:rsidRPr="00A60E28" w:rsidRDefault="00A60E28" w:rsidP="00A60E28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A60E28">
        <w:rPr>
          <w:rFonts w:asciiTheme="minorHAnsi" w:hAnsiTheme="minorHAnsi" w:cstheme="minorHAnsi"/>
          <w:sz w:val="22"/>
          <w:szCs w:val="22"/>
        </w:rPr>
        <w:br w:type="column"/>
      </w:r>
    </w:p>
    <w:p w14:paraId="37C1636C" w14:textId="77777777" w:rsidR="009E5963" w:rsidRPr="00A60E28" w:rsidRDefault="00A60E28" w:rsidP="00A60E28">
      <w:pPr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ersità de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i 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</w:p>
    <w:p w14:paraId="11100672" w14:textId="77777777" w:rsidR="009E5963" w:rsidRPr="00A60E28" w:rsidRDefault="00A60E28" w:rsidP="00A60E28">
      <w:pPr>
        <w:spacing w:before="1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z w:val="22"/>
          <w:szCs w:val="22"/>
        </w:rPr>
        <w:t>01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z w:val="22"/>
          <w:szCs w:val="22"/>
        </w:rPr>
        <w:t>04</w:t>
      </w:r>
    </w:p>
    <w:p w14:paraId="2ED3FF95" w14:textId="77777777" w:rsidR="009E5963" w:rsidRPr="00A60E28" w:rsidRDefault="00A60E28" w:rsidP="00A60E28">
      <w:pPr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h.D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w</w:t>
      </w:r>
    </w:p>
    <w:p w14:paraId="1600CB80" w14:textId="77777777" w:rsidR="009E5963" w:rsidRPr="00A60E28" w:rsidRDefault="00A60E28" w:rsidP="00A60E28">
      <w:pPr>
        <w:spacing w:before="9"/>
        <w:ind w:right="78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Fo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ule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gula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go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8BB535" w14:textId="77777777" w:rsidR="009E5963" w:rsidRPr="00A60E28" w:rsidRDefault="009E5963" w:rsidP="00A60E2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B38594" w14:textId="77777777" w:rsidR="009E5963" w:rsidRPr="00A60E28" w:rsidRDefault="00A60E28" w:rsidP="00A60E28">
      <w:pPr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ersity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A60E28">
        <w:rPr>
          <w:rFonts w:asciiTheme="minorHAnsi" w:eastAsia="Arial" w:hAnsiTheme="minorHAnsi" w:cstheme="minorHAnsi"/>
          <w:sz w:val="22"/>
          <w:szCs w:val="22"/>
        </w:rPr>
        <w:t>La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z w:val="22"/>
          <w:szCs w:val="22"/>
        </w:rPr>
        <w:t>a”</w:t>
      </w:r>
    </w:p>
    <w:p w14:paraId="531831A4" w14:textId="77777777" w:rsidR="009E5963" w:rsidRPr="00A60E28" w:rsidRDefault="00A60E28" w:rsidP="00A60E28">
      <w:pPr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1998</w:t>
      </w:r>
    </w:p>
    <w:p w14:paraId="6235473A" w14:textId="77777777" w:rsidR="009E5963" w:rsidRPr="00A60E28" w:rsidRDefault="00A60E28" w:rsidP="00A60E28">
      <w:pPr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nfo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ology</w:t>
      </w:r>
      <w:r w:rsidRPr="00A60E2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w</w:t>
      </w:r>
    </w:p>
    <w:p w14:paraId="30FA766E" w14:textId="77777777" w:rsidR="009E5963" w:rsidRPr="00A60E28" w:rsidRDefault="009E5963" w:rsidP="00A60E2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39E2531" w14:textId="77777777" w:rsidR="009E5963" w:rsidRPr="00A60E28" w:rsidRDefault="00A60E28" w:rsidP="00A60E28">
      <w:pPr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ersity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A60E28">
        <w:rPr>
          <w:rFonts w:asciiTheme="minorHAnsi" w:eastAsia="Arial" w:hAnsiTheme="minorHAnsi" w:cstheme="minorHAnsi"/>
          <w:sz w:val="22"/>
          <w:szCs w:val="22"/>
        </w:rPr>
        <w:t>La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z w:val="22"/>
          <w:szCs w:val="22"/>
        </w:rPr>
        <w:t>a”</w:t>
      </w:r>
    </w:p>
    <w:p w14:paraId="35058A5D" w14:textId="77777777" w:rsidR="009E5963" w:rsidRPr="00A60E28" w:rsidRDefault="00A60E28" w:rsidP="00A60E28">
      <w:pPr>
        <w:spacing w:before="1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1993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z w:val="22"/>
          <w:szCs w:val="22"/>
        </w:rPr>
        <w:t>1997</w:t>
      </w:r>
    </w:p>
    <w:p w14:paraId="3099E927" w14:textId="77777777" w:rsidR="009E5963" w:rsidRPr="00A60E28" w:rsidRDefault="00A60E28" w:rsidP="00A60E28">
      <w:pPr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 Law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gree</w:t>
      </w:r>
      <w:r w:rsidRPr="00A60E2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mark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</w:p>
    <w:p w14:paraId="1B924F11" w14:textId="77777777" w:rsidR="009E5963" w:rsidRPr="00A60E28" w:rsidRDefault="00A60E28" w:rsidP="00A60E28">
      <w:pPr>
        <w:spacing w:before="10"/>
        <w:ind w:right="1652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Sup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: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go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e 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A60E28">
        <w:rPr>
          <w:rFonts w:asciiTheme="minorHAnsi" w:eastAsia="Arial" w:hAnsiTheme="minorHAnsi" w:cstheme="minorHAnsi"/>
          <w:sz w:val="22"/>
          <w:szCs w:val="22"/>
        </w:rPr>
        <w:t>ami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9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30</w:t>
      </w:r>
    </w:p>
    <w:p w14:paraId="56F0071B" w14:textId="03F890E7" w:rsidR="009E5963" w:rsidRPr="00A60E28" w:rsidRDefault="00A60E28" w:rsidP="00A60E28">
      <w:pPr>
        <w:rPr>
          <w:rFonts w:asciiTheme="minorHAnsi" w:eastAsia="Arial" w:hAnsiTheme="minorHAnsi" w:cstheme="minorHAnsi"/>
          <w:sz w:val="22"/>
          <w:szCs w:val="22"/>
        </w:rPr>
        <w:sectPr w:rsidR="009E5963" w:rsidRPr="00A60E28">
          <w:type w:val="continuous"/>
          <w:pgSz w:w="12240" w:h="15840"/>
          <w:pgMar w:top="1380" w:right="1680" w:bottom="280" w:left="1700" w:header="720" w:footer="720" w:gutter="0"/>
          <w:cols w:num="2" w:space="720" w:equalWidth="0">
            <w:col w:w="1400" w:space="2301"/>
            <w:col w:w="5159"/>
          </w:cols>
        </w:sectPr>
      </w:pP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as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ss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aw</w:t>
      </w:r>
    </w:p>
    <w:p w14:paraId="514D7F08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250F4926" w14:textId="77777777" w:rsidR="009E5963" w:rsidRPr="00A60E28" w:rsidRDefault="009E5963" w:rsidP="00A60E2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75F837" w14:textId="77777777" w:rsidR="009E5963" w:rsidRPr="00A60E28" w:rsidRDefault="00A60E28" w:rsidP="00A60E28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S A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                              </w:t>
      </w:r>
      <w:r w:rsidRPr="00A60E2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z w:val="22"/>
          <w:szCs w:val="22"/>
        </w:rPr>
        <w:t>01</w:t>
      </w:r>
    </w:p>
    <w:p w14:paraId="06C045C7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LIC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TOR</w:t>
      </w:r>
    </w:p>
    <w:p w14:paraId="19419712" w14:textId="77777777" w:rsidR="009E5963" w:rsidRPr="00A60E28" w:rsidRDefault="009E5963" w:rsidP="00A60E2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44D54BA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M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P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LO</w:t>
      </w:r>
      <w:r w:rsidRPr="00A60E2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Y</w:t>
      </w: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M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EN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T</w:t>
      </w:r>
      <w:r w:rsidRPr="00A60E2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H</w:t>
      </w: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S</w:t>
      </w:r>
      <w:r w:rsidRPr="00A60E2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OR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Y</w:t>
      </w:r>
    </w:p>
    <w:p w14:paraId="25B8061D" w14:textId="77777777" w:rsidR="009E5963" w:rsidRPr="00A60E28" w:rsidRDefault="009E5963" w:rsidP="00A60E2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FCF5643" w14:textId="77777777" w:rsidR="009E5963" w:rsidRPr="00A60E28" w:rsidRDefault="00A60E28" w:rsidP="00A60E28">
      <w:pPr>
        <w:spacing w:before="37"/>
        <w:ind w:left="100" w:right="5538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 2010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-                </w:t>
      </w:r>
      <w:r w:rsidRPr="00A60E28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3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 date</w:t>
      </w:r>
    </w:p>
    <w:p w14:paraId="702D0601" w14:textId="77777777" w:rsidR="009E5963" w:rsidRPr="00A60E28" w:rsidRDefault="00A60E28" w:rsidP="00A60E28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d     </w:t>
      </w:r>
      <w:r w:rsidRPr="00A60E2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of     </w:t>
      </w:r>
      <w:r w:rsidRPr="00A60E2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ntern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al     </w:t>
      </w:r>
      <w:r w:rsidRPr="00A60E28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al     </w:t>
      </w:r>
      <w:r w:rsidRPr="00A60E28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e     </w:t>
      </w:r>
      <w:r w:rsidRPr="00A60E2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o     </w:t>
      </w:r>
      <w:r w:rsidRPr="00A60E28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he</w:t>
      </w:r>
    </w:p>
    <w:p w14:paraId="0A4C4103" w14:textId="77777777" w:rsidR="009E5963" w:rsidRPr="00A60E28" w:rsidRDefault="00A60E28" w:rsidP="00A60E28">
      <w:pPr>
        <w:ind w:left="2260"/>
        <w:rPr>
          <w:rFonts w:asciiTheme="minorHAnsi" w:eastAsia="Arial" w:hAnsiTheme="minorHAnsi" w:cstheme="minorHAnsi"/>
          <w:sz w:val="22"/>
          <w:szCs w:val="22"/>
        </w:rPr>
        <w:sectPr w:rsidR="009E5963" w:rsidRPr="00A60E28">
          <w:type w:val="continuous"/>
          <w:pgSz w:w="12240" w:h="15840"/>
          <w:pgMar w:top="1380" w:right="1680" w:bottom="280" w:left="1700" w:header="720" w:footer="720" w:gutter="0"/>
          <w:cols w:space="720"/>
        </w:sect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ef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ning</w:t>
      </w:r>
      <w:r w:rsidRPr="00A60E28">
        <w:rPr>
          <w:rFonts w:asciiTheme="minorHAnsi" w:eastAsia="Arial" w:hAnsiTheme="minorHAnsi" w:cstheme="minorHAnsi"/>
          <w:b/>
          <w:spacing w:val="-4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ark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ng d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sion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i gro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p</w:t>
      </w:r>
    </w:p>
    <w:p w14:paraId="2A66D241" w14:textId="77777777" w:rsidR="009E5963" w:rsidRPr="00A60E28" w:rsidRDefault="009E5963" w:rsidP="00A60E2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59CCA00" w14:textId="77777777" w:rsidR="009E5963" w:rsidRPr="00A60E28" w:rsidRDefault="00A60E28" w:rsidP="00A60E28">
      <w:pPr>
        <w:tabs>
          <w:tab w:val="left" w:pos="460"/>
        </w:tabs>
        <w:spacing w:before="21"/>
        <w:ind w:left="460" w:right="79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urope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acti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n su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ari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s.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z w:val="22"/>
          <w:szCs w:val="22"/>
        </w:rPr>
        <w:t>ord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comp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ny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(“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ust</w:t>
      </w:r>
      <w:r w:rsidRPr="00A60E2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om</w:t>
      </w:r>
      <w:r w:rsidRPr="00A60E2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</w:p>
    <w:p w14:paraId="2AFE394B" w14:textId="77777777" w:rsidR="009E5963" w:rsidRPr="00A60E28" w:rsidRDefault="00A60E28" w:rsidP="00A60E28">
      <w:pPr>
        <w:spacing w:before="6"/>
        <w:ind w:left="46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2011</w:t>
      </w:r>
      <w:r w:rsidRPr="00A60E2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Ju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z w:val="22"/>
          <w:szCs w:val="22"/>
        </w:rPr>
        <w:t>13</w:t>
      </w:r>
      <w:r w:rsidRPr="00A60E2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ad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urope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cal</w:t>
      </w:r>
      <w:r w:rsidRPr="00A60E28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acti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group.</w:t>
      </w:r>
    </w:p>
    <w:p w14:paraId="75E8BD2C" w14:textId="77777777" w:rsidR="009E5963" w:rsidRPr="00A60E28" w:rsidRDefault="00A60E28" w:rsidP="00A60E28">
      <w:pPr>
        <w:tabs>
          <w:tab w:val="left" w:pos="460"/>
        </w:tabs>
        <w:spacing w:before="17"/>
        <w:ind w:left="460" w:right="80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sacti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ns</w:t>
      </w:r>
      <w:r w:rsidRPr="00A60E2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60E2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A60E2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oc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A60E28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compan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A60E2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A60E28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A60E2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A60E28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succ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ul</w:t>
      </w:r>
    </w:p>
    <w:p w14:paraId="7CAE3366" w14:textId="77777777" w:rsidR="009E5963" w:rsidRPr="00A60E28" w:rsidRDefault="00A60E28" w:rsidP="00A60E28">
      <w:pPr>
        <w:spacing w:before="2"/>
        <w:ind w:left="460" w:right="7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ac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an 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 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nst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compan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eric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ny</w:t>
      </w:r>
      <w:r w:rsidRPr="00A60E2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t  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sal</w:t>
      </w:r>
      <w:r w:rsidRPr="00A60E28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z w:val="22"/>
          <w:szCs w:val="22"/>
        </w:rPr>
        <w:t>a,</w:t>
      </w:r>
      <w:r w:rsidRPr="00A60E2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z w:val="22"/>
          <w:szCs w:val="22"/>
        </w:rPr>
        <w:t>o and 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Re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1F6B7FB" w14:textId="77777777" w:rsidR="009E5963" w:rsidRPr="00A60E28" w:rsidRDefault="00A60E28" w:rsidP="00A60E28">
      <w:pPr>
        <w:tabs>
          <w:tab w:val="left" w:pos="460"/>
        </w:tabs>
        <w:spacing w:before="17"/>
        <w:ind w:left="460" w:right="7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z w:val="22"/>
          <w:szCs w:val="22"/>
        </w:rPr>
        <w:t>ord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pro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nte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60E2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60E2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A60E2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A60E2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60E2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A60E2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oc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cal</w:t>
      </w:r>
    </w:p>
    <w:p w14:paraId="30FCEFA0" w14:textId="77777777" w:rsidR="009E5963" w:rsidRPr="00A60E28" w:rsidRDefault="00A60E28" w:rsidP="00A60E28">
      <w:pPr>
        <w:spacing w:before="3"/>
        <w:ind w:left="460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compan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i gro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ate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A60E28">
        <w:rPr>
          <w:rFonts w:asciiTheme="minorHAnsi" w:eastAsia="Arial" w:hAnsiTheme="minorHAnsi" w:cstheme="minorHAnsi"/>
          <w:sz w:val="22"/>
          <w:szCs w:val="22"/>
        </w:rPr>
        <w:t>ore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n su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ari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281A5FD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A60E28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nce</w:t>
      </w:r>
      <w:r w:rsidRPr="00A60E28">
        <w:rPr>
          <w:rFonts w:asciiTheme="minorHAnsi" w:eastAsia="Arial" w:hAnsiTheme="minorHAnsi" w:cstheme="minorHAnsi"/>
          <w:spacing w:val="44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Ju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4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13</w:t>
      </w:r>
      <w:r w:rsidRPr="00A60E28">
        <w:rPr>
          <w:rFonts w:asciiTheme="minorHAnsi" w:eastAsia="Arial" w:hAnsiTheme="minorHAnsi" w:cstheme="minorHAnsi"/>
          <w:spacing w:val="44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gi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46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44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43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ass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4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44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44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orl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de</w:t>
      </w:r>
      <w:r w:rsidRPr="00A60E28">
        <w:rPr>
          <w:rFonts w:asciiTheme="minorHAnsi" w:eastAsia="Arial" w:hAnsiTheme="minorHAnsi" w:cstheme="minorHAnsi"/>
          <w:spacing w:val="49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act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44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45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</w:p>
    <w:p w14:paraId="72C9C515" w14:textId="77777777" w:rsidR="009E5963" w:rsidRPr="00A60E28" w:rsidRDefault="00A60E28" w:rsidP="00A60E28">
      <w:pPr>
        <w:ind w:left="460" w:right="555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z w:val="22"/>
          <w:szCs w:val="22"/>
        </w:rPr>
        <w:t>eti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 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19A9F4E" w14:textId="77777777" w:rsidR="009E5963" w:rsidRPr="00A60E28" w:rsidRDefault="009E5963" w:rsidP="00A60E2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DE43BB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60D95950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0D443FFC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0E576BEF" w14:textId="77777777" w:rsidR="009E5963" w:rsidRPr="00A60E28" w:rsidRDefault="00A60E28" w:rsidP="00A60E28">
      <w:pPr>
        <w:ind w:left="100" w:right="5538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8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-                 </w:t>
      </w:r>
      <w:r w:rsidRPr="00A60E28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3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2009</w:t>
      </w:r>
    </w:p>
    <w:p w14:paraId="4AD46AF1" w14:textId="77777777" w:rsidR="009E5963" w:rsidRPr="00A60E28" w:rsidRDefault="00A60E28" w:rsidP="00A60E28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 –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rading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sta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52178574" w14:textId="77777777" w:rsidR="009E5963" w:rsidRPr="00A60E28" w:rsidRDefault="009E5963" w:rsidP="00A60E2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B678E2D" w14:textId="77777777" w:rsidR="009E5963" w:rsidRPr="00A60E28" w:rsidRDefault="00A60E28" w:rsidP="00A60E28">
      <w:pPr>
        <w:tabs>
          <w:tab w:val="left" w:pos="460"/>
        </w:tabs>
        <w:ind w:left="460" w:right="82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’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ds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nts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uc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i’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me-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60E28">
        <w:rPr>
          <w:rFonts w:asciiTheme="minorHAnsi" w:eastAsia="Arial" w:hAnsiTheme="minorHAnsi" w:cstheme="minorHAnsi"/>
          <w:sz w:val="22"/>
          <w:szCs w:val="22"/>
        </w:rPr>
        <w:t>er 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(“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(“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co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ffr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(“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en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us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other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sz w:val="22"/>
          <w:szCs w:val="22"/>
        </w:rPr>
        <w:t>an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 compan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 as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el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sse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EC648C8" w14:textId="77777777" w:rsidR="009E5963" w:rsidRPr="00A60E28" w:rsidRDefault="00A60E28" w:rsidP="00A60E28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60E2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d/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ss</w:t>
      </w:r>
      <w:r w:rsidRPr="00A60E28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nte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proced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7E32B5A" w14:textId="77777777" w:rsidR="009E5963" w:rsidRPr="00A60E28" w:rsidRDefault="00A60E28" w:rsidP="00A60E28">
      <w:pPr>
        <w:ind w:left="424" w:right="79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z w:val="22"/>
          <w:szCs w:val="22"/>
        </w:rPr>
        <w:t>such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ess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et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t proce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ure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102D791" w14:textId="77777777" w:rsidR="009E5963" w:rsidRPr="00A60E28" w:rsidRDefault="00A60E28" w:rsidP="00A60E28">
      <w:pPr>
        <w:tabs>
          <w:tab w:val="left" w:pos="460"/>
        </w:tabs>
        <w:spacing w:before="2"/>
        <w:ind w:left="460" w:right="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ers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cal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nd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ng company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z w:val="22"/>
          <w:szCs w:val="22"/>
        </w:rPr>
        <w:t>such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ari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us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ur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s, 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s,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ntity 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ess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el’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nts, 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nd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ernal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pro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 ass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 on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cas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5148E2B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A60E28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gra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Gr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’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sh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es.</w:t>
      </w:r>
    </w:p>
    <w:p w14:paraId="609F062D" w14:textId="77777777" w:rsidR="009E5963" w:rsidRPr="00A60E28" w:rsidRDefault="009E5963" w:rsidP="00A60E2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FBCC9A2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18902B2A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6DD49F88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10F903DE" w14:textId="77777777" w:rsidR="009E5963" w:rsidRPr="00A60E28" w:rsidRDefault="00A60E28" w:rsidP="00A60E28">
      <w:pPr>
        <w:ind w:left="100" w:right="5538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7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-                 </w:t>
      </w:r>
      <w:r w:rsidRPr="00A60E28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3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ov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2008</w:t>
      </w:r>
    </w:p>
    <w:p w14:paraId="3C161F02" w14:textId="77777777" w:rsidR="009E5963" w:rsidRPr="00A60E28" w:rsidRDefault="00A60E28" w:rsidP="00A60E28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 –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ran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7B074E1" w14:textId="77777777" w:rsidR="009E5963" w:rsidRPr="00A60E28" w:rsidRDefault="009E5963" w:rsidP="00A60E2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780BDD3" w14:textId="77777777" w:rsidR="009E5963" w:rsidRPr="00A60E28" w:rsidRDefault="00A60E28" w:rsidP="00A60E28">
      <w:pPr>
        <w:tabs>
          <w:tab w:val="left" w:pos="460"/>
        </w:tabs>
        <w:ind w:left="460" w:right="7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5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ac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ed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an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as</w:t>
      </w:r>
      <w:r w:rsidRPr="00A60E2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compan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process, 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gre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t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 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d.</w:t>
      </w:r>
    </w:p>
    <w:p w14:paraId="70FEF235" w14:textId="77777777" w:rsidR="009E5963" w:rsidRPr="00A60E28" w:rsidRDefault="00A60E28" w:rsidP="00A60E28">
      <w:pPr>
        <w:tabs>
          <w:tab w:val="left" w:pos="460"/>
        </w:tabs>
        <w:spacing w:before="16"/>
        <w:ind w:left="460" w:right="78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on 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company</w:t>
      </w:r>
      <w:r w:rsidRPr="00A60E2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z w:val="22"/>
          <w:szCs w:val="22"/>
        </w:rPr>
        <w:t>ng dr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nte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gr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up</w:t>
      </w:r>
      <w:r w:rsidRPr="00A60E2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</w:p>
    <w:p w14:paraId="7F9EE20C" w14:textId="77777777" w:rsidR="009E5963" w:rsidRPr="00A60E28" w:rsidRDefault="00A60E28" w:rsidP="00A60E28">
      <w:pPr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em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i’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D52DDE0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  <w:sectPr w:rsidR="009E5963" w:rsidRPr="00A60E28">
          <w:pgSz w:w="12240" w:h="15840"/>
          <w:pgMar w:top="1480" w:right="1680" w:bottom="280" w:left="1700" w:header="720" w:footer="720" w:gutter="0"/>
          <w:cols w:space="720"/>
        </w:sectPr>
      </w:pPr>
      <w:r w:rsidRPr="00A60E2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A60E28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rt-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up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S’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eric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s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</w:p>
    <w:p w14:paraId="3F168310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5DAEC87D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154E4EC9" w14:textId="77777777" w:rsidR="009E5963" w:rsidRPr="00A60E28" w:rsidRDefault="009E5963" w:rsidP="00A60E2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83133A8" w14:textId="77777777" w:rsidR="009E5963" w:rsidRPr="00A60E28" w:rsidRDefault="00A60E28" w:rsidP="00A60E28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arch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07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            </w:t>
      </w:r>
      <w:r w:rsidRPr="00A60E28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K 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on</w:t>
      </w:r>
    </w:p>
    <w:p w14:paraId="1297AE8B" w14:textId="77777777" w:rsidR="009E5963" w:rsidRPr="00A60E28" w:rsidRDefault="00A60E28" w:rsidP="00A60E28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ay</w:t>
      </w:r>
      <w:r w:rsidRPr="00A60E28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07</w:t>
      </w:r>
    </w:p>
    <w:p w14:paraId="600FBD5F" w14:textId="77777777" w:rsidR="009E5963" w:rsidRPr="00A60E28" w:rsidRDefault="00A60E28" w:rsidP="00A60E28">
      <w:pPr>
        <w:spacing w:before="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ment</w:t>
      </w:r>
    </w:p>
    <w:p w14:paraId="56E0CC2A" w14:textId="77777777" w:rsidR="009E5963" w:rsidRPr="00A60E28" w:rsidRDefault="009E5963" w:rsidP="00A60E2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9053B42" w14:textId="77777777" w:rsidR="009E5963" w:rsidRPr="00A60E28" w:rsidRDefault="00A60E28" w:rsidP="00A60E28">
      <w:pPr>
        <w:tabs>
          <w:tab w:val="left" w:pos="520"/>
        </w:tabs>
        <w:ind w:left="528" w:right="249" w:hanging="427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 in cer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 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es 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as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nte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z w:val="22"/>
          <w:szCs w:val="22"/>
        </w:rPr>
        <w:t>prim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ass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8BEF7D8" w14:textId="77777777" w:rsidR="009E5963" w:rsidRPr="00A60E28" w:rsidRDefault="009E5963" w:rsidP="00A60E2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136DB08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707D9945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1D6DE454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 2007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-                </w:t>
      </w:r>
      <w:r w:rsidRPr="00A60E28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ord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 LL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BDD3286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arch</w:t>
      </w:r>
      <w:r w:rsidRPr="00A60E2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07</w:t>
      </w:r>
    </w:p>
    <w:p w14:paraId="0FE80783" w14:textId="77777777" w:rsidR="009E5963" w:rsidRPr="00A60E28" w:rsidRDefault="00A60E28" w:rsidP="00A60E28">
      <w:pPr>
        <w:spacing w:before="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orp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nd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M&amp;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ment</w:t>
      </w:r>
    </w:p>
    <w:p w14:paraId="5374F558" w14:textId="77777777" w:rsidR="009E5963" w:rsidRPr="00A60E28" w:rsidRDefault="009E5963" w:rsidP="00A60E2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8F5191E" w14:textId="77777777" w:rsidR="009E5963" w:rsidRPr="00A60E28" w:rsidRDefault="00A60E28" w:rsidP="00A60E28">
      <w:pPr>
        <w:tabs>
          <w:tab w:val="left" w:pos="460"/>
        </w:tabs>
        <w:ind w:left="460" w:right="82" w:hanging="3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utch company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sh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company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 in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z w:val="22"/>
          <w:szCs w:val="22"/>
        </w:rPr>
        <w:t>ca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sect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DD1802B" w14:textId="77777777" w:rsidR="009E5963" w:rsidRPr="00A60E28" w:rsidRDefault="009E5963" w:rsidP="00A60E2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92EDD84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45F5005F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631C1A2C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b 200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</w:t>
      </w:r>
      <w:r w:rsidRPr="00A60E28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3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ef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ning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arket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sion</w:t>
      </w:r>
    </w:p>
    <w:p w14:paraId="4824E5C5" w14:textId="77777777" w:rsidR="009E5963" w:rsidRPr="00A60E28" w:rsidRDefault="00A60E28" w:rsidP="00A60E28">
      <w:pPr>
        <w:spacing w:before="1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ov</w:t>
      </w:r>
      <w:r w:rsidRPr="00A60E2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07</w:t>
      </w:r>
    </w:p>
    <w:p w14:paraId="4A8FA3F6" w14:textId="77777777" w:rsidR="009E5963" w:rsidRPr="00A60E28" w:rsidRDefault="00A60E28" w:rsidP="00A60E28">
      <w:pPr>
        <w:spacing w:before="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se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rna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ff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391F5B4" w14:textId="77777777" w:rsidR="009E5963" w:rsidRPr="00A60E28" w:rsidRDefault="009E5963" w:rsidP="00A60E2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18BABFF" w14:textId="77777777" w:rsidR="009E5963" w:rsidRPr="00A60E28" w:rsidRDefault="00A60E28" w:rsidP="00A60E28">
      <w:pPr>
        <w:tabs>
          <w:tab w:val="left" w:pos="520"/>
        </w:tabs>
        <w:ind w:left="528" w:right="76" w:hanging="42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eral</w:t>
      </w:r>
      <w:r w:rsidRPr="00A60E2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sacti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ns,</w:t>
      </w:r>
      <w:r w:rsidRPr="00A60E2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such</w:t>
      </w:r>
      <w:r w:rsidRPr="00A60E2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:</w:t>
      </w:r>
      <w:r w:rsidRPr="00A60E28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of</w:t>
      </w:r>
      <w:r w:rsidRPr="00A60E2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 seri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ux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area,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era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d/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nter</w:t>
      </w:r>
      <w:r w:rsidRPr="00A60E28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, a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ac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nd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8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ser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s;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 corpor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 co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ac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z w:val="22"/>
          <w:szCs w:val="22"/>
        </w:rPr>
        <w:t>sati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 compan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z w:val="22"/>
          <w:szCs w:val="22"/>
        </w:rPr>
        <w:t>ech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A60E28">
        <w:rPr>
          <w:rFonts w:asciiTheme="minorHAnsi" w:eastAsia="Arial" w:hAnsiTheme="minorHAnsi" w:cstheme="minorHAnsi"/>
          <w:sz w:val="22"/>
          <w:szCs w:val="22"/>
        </w:rPr>
        <w:t>c,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ns,</w:t>
      </w:r>
      <w:r w:rsidRPr="00A60E2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nter</w:t>
      </w:r>
      <w:r w:rsidRPr="00A60E28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nl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;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 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 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 compan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  sa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 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an 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can  compan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  ass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on  in 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oman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a,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Sl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ust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a;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 corpor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ure compan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es.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uch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nter</w:t>
      </w:r>
      <w:r w:rsidRPr="00A60E28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z w:val="22"/>
          <w:szCs w:val="22"/>
        </w:rPr>
        <w:t>he dr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at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w sh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s’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greeme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652128E" w14:textId="77777777" w:rsidR="009E5963" w:rsidRPr="00A60E28" w:rsidRDefault="009E5963" w:rsidP="00A60E2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59E9EEA" w14:textId="77777777" w:rsidR="009E5963" w:rsidRPr="00A60E28" w:rsidRDefault="00A60E28" w:rsidP="00A60E28">
      <w:pPr>
        <w:tabs>
          <w:tab w:val="left" w:pos="520"/>
        </w:tabs>
        <w:ind w:left="528" w:right="78" w:hanging="42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dr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erci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z w:val="22"/>
          <w:szCs w:val="22"/>
        </w:rPr>
        <w:t>cal</w:t>
      </w:r>
      <w:r w:rsidRPr="00A60E2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ore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acti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 of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S.</w:t>
      </w:r>
      <w:r w:rsidRPr="00A60E28">
        <w:rPr>
          <w:rFonts w:asciiTheme="minorHAnsi" w:eastAsia="Arial" w:hAnsiTheme="minorHAnsi" w:cstheme="minorHAnsi"/>
          <w:sz w:val="22"/>
          <w:szCs w:val="22"/>
        </w:rPr>
        <w:t>p.A.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–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z w:val="22"/>
          <w:szCs w:val="22"/>
        </w:rPr>
        <w:t>eti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ari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d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s, 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be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emen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urop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ser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 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er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e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er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l p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 s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31433BDE" w14:textId="77777777" w:rsidR="009E5963" w:rsidRPr="00A60E28" w:rsidRDefault="009E5963" w:rsidP="00A60E2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B5C8AB6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28426ADE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170A9F24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0D87EF6A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g 200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-                 </w:t>
      </w:r>
      <w:r w:rsidRPr="00A60E2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à per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ara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 ne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 C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mu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i</w:t>
      </w:r>
    </w:p>
    <w:p w14:paraId="32F865FD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01                  </w:t>
      </w:r>
      <w:r w:rsidRPr="00A60E2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 &amp;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ns Auth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</w:p>
    <w:p w14:paraId="7E6D6263" w14:textId="77777777" w:rsidR="009E5963" w:rsidRPr="00A60E28" w:rsidRDefault="009E5963" w:rsidP="00A60E2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647B1B" w14:textId="77777777" w:rsidR="009E5963" w:rsidRPr="00A60E28" w:rsidRDefault="00A60E28" w:rsidP="00A60E28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ul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ut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AD3A07D" w14:textId="77777777" w:rsidR="009E5963" w:rsidRPr="00A60E28" w:rsidRDefault="009E5963" w:rsidP="00A60E2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C0A18B" w14:textId="77777777" w:rsidR="009E5963" w:rsidRPr="00A60E28" w:rsidRDefault="00A60E28" w:rsidP="00A60E28">
      <w:pPr>
        <w:ind w:left="100" w:right="78"/>
        <w:rPr>
          <w:rFonts w:asciiTheme="minorHAnsi" w:eastAsia="Arial" w:hAnsiTheme="minorHAnsi" w:cstheme="minorHAnsi"/>
          <w:sz w:val="22"/>
          <w:szCs w:val="22"/>
        </w:rPr>
        <w:sectPr w:rsidR="009E5963" w:rsidRPr="00A60E28">
          <w:pgSz w:w="12240" w:h="15840"/>
          <w:pgMar w:top="1480" w:right="1680" w:bottom="280" w:left="1700" w:header="720" w:footer="720" w:gutter="0"/>
          <w:cols w:space="720"/>
        </w:sectPr>
      </w:pP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Deali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ul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us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el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adi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ele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bli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0022BEF" w14:textId="77777777" w:rsidR="009E5963" w:rsidRPr="00A60E28" w:rsidRDefault="009E5963" w:rsidP="00A60E2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E5C52E2" w14:textId="77777777" w:rsidR="009E5963" w:rsidRPr="00A60E28" w:rsidRDefault="00A60E28" w:rsidP="00A60E28">
      <w:pPr>
        <w:spacing w:before="32"/>
        <w:ind w:left="100" w:right="13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 200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-                 </w:t>
      </w:r>
      <w:r w:rsidRPr="00A60E28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à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ara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 d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za 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</w:p>
    <w:p w14:paraId="56E460AC" w14:textId="77777777" w:rsidR="009E5963" w:rsidRPr="00A60E28" w:rsidRDefault="00A60E28" w:rsidP="00A60E28">
      <w:pPr>
        <w:spacing w:before="1"/>
        <w:ind w:left="100" w:right="431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00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</w:t>
      </w:r>
      <w:r w:rsidRPr="00A60E28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ompe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uth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</w:p>
    <w:p w14:paraId="125D85A5" w14:textId="77777777" w:rsidR="009E5963" w:rsidRPr="00A60E28" w:rsidRDefault="009E5963" w:rsidP="00A60E2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8DCD8A5" w14:textId="77777777" w:rsidR="009E5963" w:rsidRPr="00A60E28" w:rsidRDefault="00A60E28" w:rsidP="00A60E28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nterns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p</w:t>
      </w:r>
    </w:p>
    <w:p w14:paraId="3B6FF348" w14:textId="77777777" w:rsidR="009E5963" w:rsidRPr="00A60E28" w:rsidRDefault="009E5963" w:rsidP="00A60E2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0D4D39E" w14:textId="77777777" w:rsidR="009E5963" w:rsidRPr="00A60E28" w:rsidRDefault="00A60E28" w:rsidP="00A60E28">
      <w:pPr>
        <w:ind w:left="100" w:right="7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 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 sect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on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ust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;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esti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 acti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ati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ers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compan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 L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r acc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nt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FC732A9" w14:textId="77777777" w:rsidR="009E5963" w:rsidRPr="00A60E28" w:rsidRDefault="009E5963" w:rsidP="00A60E2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7EF4433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61184B51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7C0E46C0" w14:textId="77777777" w:rsidR="009E5963" w:rsidRPr="00A60E28" w:rsidRDefault="00A60E28" w:rsidP="00A60E28">
      <w:pPr>
        <w:ind w:left="100" w:right="27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 199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8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-                 </w:t>
      </w:r>
      <w:r w:rsidRPr="00A60E28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mon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-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o,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R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ome</w:t>
      </w:r>
    </w:p>
    <w:p w14:paraId="4ABD3C45" w14:textId="77777777" w:rsidR="009E5963" w:rsidRPr="00A60E28" w:rsidRDefault="00A60E28" w:rsidP="00A60E28">
      <w:pPr>
        <w:ind w:left="100" w:right="779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n 2000</w:t>
      </w:r>
    </w:p>
    <w:p w14:paraId="58BDFB1B" w14:textId="77777777" w:rsidR="009E5963" w:rsidRPr="00A60E28" w:rsidRDefault="00A60E28" w:rsidP="00A60E28">
      <w:pPr>
        <w:spacing w:before="6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ra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B57250F" w14:textId="77777777" w:rsidR="009E5963" w:rsidRPr="00A60E28" w:rsidRDefault="009E5963" w:rsidP="00A60E2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93579A8" w14:textId="77777777" w:rsidR="009E5963" w:rsidRPr="00A60E28" w:rsidRDefault="00A60E28" w:rsidP="00A60E28">
      <w:pPr>
        <w:ind w:left="100" w:right="8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Fi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ou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A60E28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act</w:t>
      </w:r>
      <w:r w:rsidRPr="00A60E2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dr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 on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ss,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nc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an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aw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d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ds.</w:t>
      </w:r>
    </w:p>
    <w:p w14:paraId="0388E745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361CEF40" w14:textId="77777777" w:rsidR="009E5963" w:rsidRPr="00A60E28" w:rsidRDefault="009E5963" w:rsidP="00A60E2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F133209" w14:textId="77777777" w:rsidR="009E5963" w:rsidRPr="00A60E28" w:rsidRDefault="00A60E28" w:rsidP="00A60E28">
      <w:pPr>
        <w:ind w:left="3192" w:right="32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O</w:t>
      </w:r>
      <w:r w:rsidRPr="00A60E2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HE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R </w:t>
      </w: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I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N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FOR</w:t>
      </w:r>
      <w:r w:rsidRPr="00A60E28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val="thick" w:color="000000"/>
        </w:rPr>
        <w:t>M</w:t>
      </w:r>
      <w:r w:rsidRPr="00A60E28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A60E2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A60E2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>IO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N</w:t>
      </w:r>
    </w:p>
    <w:p w14:paraId="6E733731" w14:textId="77777777" w:rsidR="009E5963" w:rsidRPr="00A60E28" w:rsidRDefault="009E5963" w:rsidP="00A60E2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5194E48" w14:textId="77777777" w:rsidR="009E5963" w:rsidRPr="00A60E28" w:rsidRDefault="00A60E28" w:rsidP="00A60E28">
      <w:pPr>
        <w:spacing w:before="3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ne 2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05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A60E28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à “La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a”,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ma</w:t>
      </w:r>
    </w:p>
    <w:p w14:paraId="46DD072F" w14:textId="77777777" w:rsidR="009E5963" w:rsidRPr="00A60E28" w:rsidRDefault="009E5963" w:rsidP="00A60E2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869668D" w14:textId="77777777" w:rsidR="009E5963" w:rsidRPr="00A60E28" w:rsidRDefault="00A60E28" w:rsidP="00A60E28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ntern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w</w:t>
      </w:r>
    </w:p>
    <w:p w14:paraId="6E8FE5D8" w14:textId="77777777" w:rsidR="009E5963" w:rsidRPr="00A60E28" w:rsidRDefault="009E5963" w:rsidP="00A60E2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1717945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                     </w:t>
      </w:r>
      <w:r w:rsidRPr="00A60E28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ectu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su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94611D4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3026A99D" w14:textId="77777777" w:rsidR="009E5963" w:rsidRPr="00A60E28" w:rsidRDefault="009E5963" w:rsidP="00A60E2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45BD55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emb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04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 2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07   </w:t>
      </w:r>
      <w:r w:rsidRPr="00A60E28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à “La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S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a”,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ma</w:t>
      </w:r>
    </w:p>
    <w:p w14:paraId="4C7D42CA" w14:textId="77777777" w:rsidR="009E5963" w:rsidRPr="00A60E28" w:rsidRDefault="009E5963" w:rsidP="00A60E2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C782236" w14:textId="77777777" w:rsidR="009E5963" w:rsidRPr="00A60E28" w:rsidRDefault="00A60E28" w:rsidP="00A60E28">
      <w:pPr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 E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rop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ela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7C561DD" w14:textId="77777777" w:rsidR="009E5963" w:rsidRPr="00A60E28" w:rsidRDefault="009E5963" w:rsidP="00A60E2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A4812A8" w14:textId="77777777" w:rsidR="009E5963" w:rsidRPr="00A60E28" w:rsidRDefault="00A60E28" w:rsidP="00A60E28">
      <w:pPr>
        <w:tabs>
          <w:tab w:val="left" w:pos="820"/>
        </w:tabs>
        <w:ind w:left="820" w:right="531" w:hanging="72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ectu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z w:val="22"/>
          <w:szCs w:val="22"/>
        </w:rPr>
        <w:t>sh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A60E28">
        <w:rPr>
          <w:rFonts w:asciiTheme="minorHAnsi" w:eastAsia="Arial" w:hAnsiTheme="minorHAnsi" w:cstheme="minorHAnsi"/>
          <w:sz w:val="22"/>
          <w:szCs w:val="22"/>
        </w:rPr>
        <w:t>ari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us p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as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a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z w:val="22"/>
          <w:szCs w:val="22"/>
        </w:rPr>
        <w:t>ore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n c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A0099CA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24189D4C" w14:textId="77777777" w:rsidR="009E5963" w:rsidRPr="00A60E28" w:rsidRDefault="009E5963" w:rsidP="00A60E2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F5727F3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 200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1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-                 </w:t>
      </w:r>
      <w:r w:rsidRPr="00A60E28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à de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 xml:space="preserve">i 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A60E2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cia</w:t>
      </w:r>
    </w:p>
    <w:p w14:paraId="2DA49016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o Ju</w:t>
      </w:r>
      <w:r w:rsidRPr="00A60E2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position w:val="-1"/>
          <w:sz w:val="22"/>
          <w:szCs w:val="22"/>
        </w:rPr>
        <w:t>e 2004</w:t>
      </w:r>
    </w:p>
    <w:p w14:paraId="1D386AAB" w14:textId="77777777" w:rsidR="009E5963" w:rsidRPr="00A60E28" w:rsidRDefault="00A60E28" w:rsidP="00A60E28">
      <w:pPr>
        <w:spacing w:before="3"/>
        <w:ind w:left="22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b/>
          <w:spacing w:val="3"/>
          <w:sz w:val="22"/>
          <w:szCs w:val="22"/>
        </w:rPr>
        <w:t>/</w:t>
      </w:r>
      <w:r w:rsidRPr="00A60E2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stant</w:t>
      </w:r>
    </w:p>
    <w:p w14:paraId="1860F153" w14:textId="77777777" w:rsidR="009E5963" w:rsidRPr="00A60E28" w:rsidRDefault="009E5963" w:rsidP="00A60E2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A16B067" w14:textId="77777777" w:rsidR="009E5963" w:rsidRPr="00A60E28" w:rsidRDefault="00A60E28" w:rsidP="00A60E28">
      <w:pPr>
        <w:ind w:left="100" w:right="35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A60E2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z w:val="22"/>
          <w:szCs w:val="22"/>
        </w:rPr>
        <w:t>sh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ps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ectu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on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ti-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ust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37A428D" w14:textId="77777777" w:rsidR="009E5963" w:rsidRPr="00A60E28" w:rsidRDefault="009E5963" w:rsidP="00A60E2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457DA9C" w14:textId="77777777" w:rsidR="009E5963" w:rsidRPr="00A60E28" w:rsidRDefault="00A60E28" w:rsidP="00A60E28">
      <w:pPr>
        <w:ind w:left="100" w:right="741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96A8622" w14:textId="77777777" w:rsidR="009E5963" w:rsidRPr="00A60E28" w:rsidRDefault="009E5963" w:rsidP="00A60E2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A8C31C" w14:textId="77777777" w:rsidR="009E5963" w:rsidRPr="00A60E28" w:rsidRDefault="00A60E28" w:rsidP="00A60E28">
      <w:pPr>
        <w:ind w:left="100" w:right="77"/>
        <w:jc w:val="both"/>
        <w:rPr>
          <w:rFonts w:asciiTheme="minorHAnsi" w:eastAsia="Arial" w:hAnsiTheme="minorHAnsi" w:cstheme="minorHAnsi"/>
          <w:sz w:val="22"/>
          <w:szCs w:val="22"/>
        </w:rPr>
        <w:sectPr w:rsidR="009E5963" w:rsidRPr="00A60E28">
          <w:pgSz w:w="12240" w:h="15840"/>
          <w:pgMar w:top="1480" w:right="1680" w:bottom="280" w:left="1700" w:header="720" w:footer="720" w:gutter="0"/>
          <w:cols w:space="720"/>
        </w:sectPr>
      </w:pP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i/>
          <w:spacing w:val="6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el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uto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à</w:t>
      </w:r>
      <w:r w:rsidRPr="00A60E28">
        <w:rPr>
          <w:rFonts w:asciiTheme="minorHAnsi" w:eastAsia="Arial" w:hAnsiTheme="minorHAnsi" w:cstheme="minorHAnsi"/>
          <w:i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ara</w:t>
      </w:r>
      <w:r w:rsidRPr="00A60E28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ell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6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A60E28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  e  d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i/>
          <w:spacing w:val="60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erca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  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 xml:space="preserve">a  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 xml:space="preserve">ca  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 n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el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i/>
          <w:spacing w:val="-3"/>
          <w:sz w:val="22"/>
          <w:szCs w:val="22"/>
        </w:rPr>
        <w:t>’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sc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na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co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cor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al set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ore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di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A60E28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pacing w:val="4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ern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ceme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by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compe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by 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al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 sur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aw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se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ed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7"/>
          <w:sz w:val="22"/>
          <w:szCs w:val="22"/>
        </w:rPr>
        <w:t>“</w:t>
      </w:r>
      <w:r w:rsidRPr="00A60E28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 xml:space="preserve">do 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cari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A60E28">
        <w:rPr>
          <w:rFonts w:asciiTheme="minorHAnsi" w:eastAsia="Arial" w:hAnsiTheme="minorHAnsi" w:cstheme="minorHAnsi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51CD36" w14:textId="77777777" w:rsidR="009E5963" w:rsidRPr="00A60E28" w:rsidRDefault="00A60E28" w:rsidP="00A60E28">
      <w:pPr>
        <w:spacing w:before="77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“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nti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ali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A60E28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gree</w:t>
      </w:r>
      <w:r w:rsidRPr="00A60E28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ts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A60E2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“I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A60E28">
        <w:rPr>
          <w:rFonts w:asciiTheme="minorHAnsi" w:eastAsia="Arial" w:hAnsiTheme="minorHAnsi" w:cstheme="minorHAnsi"/>
          <w:sz w:val="22"/>
          <w:szCs w:val="22"/>
        </w:rPr>
        <w:t>et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no </w:t>
      </w:r>
      <w:r w:rsidRPr="00A60E2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ell’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nte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e”, </w:t>
      </w:r>
      <w:r w:rsidRPr="00A60E28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</w:p>
    <w:p w14:paraId="743A4165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z w:val="22"/>
          <w:szCs w:val="22"/>
        </w:rPr>
        <w:t>2005.</w:t>
      </w:r>
    </w:p>
    <w:p w14:paraId="79EBA30C" w14:textId="77777777" w:rsidR="009E5963" w:rsidRPr="00A60E28" w:rsidRDefault="009E5963" w:rsidP="00A60E2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FDAEEBB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 L</w:t>
      </w:r>
      <w:r w:rsidRPr="00A60E28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A60E28">
        <w:rPr>
          <w:rFonts w:asciiTheme="minorHAnsi" w:eastAsia="Arial" w:hAnsiTheme="minorHAnsi" w:cstheme="minorHAnsi"/>
          <w:i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nte</w:t>
      </w:r>
      <w:r w:rsidRPr="00A60E28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 “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et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no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el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nte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i/>
          <w:spacing w:val="4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pacing w:val="-2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i/>
          <w:spacing w:val="4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i/>
          <w:spacing w:val="-5"/>
          <w:sz w:val="22"/>
          <w:szCs w:val="22"/>
        </w:rPr>
        <w:t>z</w:t>
      </w:r>
      <w:r w:rsidRPr="00A60E28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ec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z w:val="22"/>
          <w:szCs w:val="22"/>
        </w:rPr>
        <w:t>0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5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056102" w14:textId="77777777" w:rsidR="009E5963" w:rsidRPr="00A60E28" w:rsidRDefault="009E5963" w:rsidP="00A60E2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2678B35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59541EEF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0B3396E3" w14:textId="77777777" w:rsidR="009E5963" w:rsidRPr="00A60E28" w:rsidRDefault="00A60E28" w:rsidP="00A60E28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553047B3" w14:textId="77777777" w:rsidR="009E5963" w:rsidRPr="00A60E28" w:rsidRDefault="009E5963" w:rsidP="00A60E2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83B7193" w14:textId="77777777" w:rsidR="009E5963" w:rsidRPr="00A60E28" w:rsidRDefault="00A60E28" w:rsidP="00A60E28">
      <w:pPr>
        <w:tabs>
          <w:tab w:val="left" w:pos="460"/>
        </w:tabs>
        <w:ind w:left="460" w:right="84" w:hanging="36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A60E28">
        <w:rPr>
          <w:rFonts w:asciiTheme="minorHAnsi" w:eastAsia="Segoe MDL2 Assets" w:hAnsiTheme="minorHAnsi" w:cstheme="minorHAnsi"/>
          <w:sz w:val="22"/>
          <w:szCs w:val="22"/>
        </w:rPr>
        <w:tab/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cer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nt)</w:t>
      </w:r>
      <w:r w:rsidRPr="00A60E2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ar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eri.</w:t>
      </w:r>
      <w:r w:rsidRPr="00A60E28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z w:val="22"/>
          <w:szCs w:val="22"/>
        </w:rPr>
        <w:t>es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f</w:t>
      </w:r>
      <w:r w:rsidRPr="00A60E28">
        <w:rPr>
          <w:rFonts w:asciiTheme="minorHAnsi" w:eastAsia="Arial" w:hAnsiTheme="minorHAnsi" w:cstheme="minorHAnsi"/>
          <w:sz w:val="22"/>
          <w:szCs w:val="22"/>
        </w:rPr>
        <w:t>or</w:t>
      </w:r>
      <w:r w:rsidRPr="00A60E2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ur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ce 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d s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>f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A60E28">
        <w:rPr>
          <w:rFonts w:asciiTheme="minorHAnsi" w:eastAsia="Arial" w:hAnsiTheme="minorHAnsi" w:cstheme="minorHAnsi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he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z w:val="22"/>
          <w:szCs w:val="22"/>
        </w:rPr>
        <w:t xml:space="preserve">a dei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z w:val="22"/>
          <w:szCs w:val="22"/>
        </w:rPr>
        <w:t>arab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eri.</w:t>
      </w:r>
    </w:p>
    <w:p w14:paraId="5B80DC2F" w14:textId="77777777" w:rsidR="009E5963" w:rsidRPr="00A60E28" w:rsidRDefault="009E5963" w:rsidP="00A60E2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98BD15C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03EBB1E8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0414D1F3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2DC70163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468D0FF3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2CA9C714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08471007" w14:textId="77777777" w:rsidR="009E5963" w:rsidRPr="00A60E28" w:rsidRDefault="009E5963" w:rsidP="00A60E28">
      <w:pPr>
        <w:rPr>
          <w:rFonts w:asciiTheme="minorHAnsi" w:hAnsiTheme="minorHAnsi" w:cstheme="minorHAnsi"/>
          <w:sz w:val="22"/>
          <w:szCs w:val="22"/>
        </w:rPr>
      </w:pPr>
    </w:p>
    <w:p w14:paraId="293E9424" w14:textId="77777777" w:rsidR="009E5963" w:rsidRPr="00A60E28" w:rsidRDefault="00A60E28" w:rsidP="00A60E28">
      <w:pPr>
        <w:ind w:left="100" w:right="80"/>
        <w:rPr>
          <w:rFonts w:asciiTheme="minorHAnsi" w:eastAsia="Arial" w:hAnsiTheme="minorHAnsi" w:cstheme="minorHAnsi"/>
          <w:sz w:val="22"/>
          <w:szCs w:val="22"/>
        </w:rPr>
      </w:pP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Da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A60E28">
        <w:rPr>
          <w:rFonts w:asciiTheme="minorHAnsi" w:eastAsia="Arial" w:hAnsiTheme="minorHAnsi" w:cstheme="minorHAnsi"/>
          <w:sz w:val="22"/>
          <w:szCs w:val="22"/>
        </w:rPr>
        <w:t>y</w:t>
      </w:r>
      <w:r w:rsidRPr="00A60E2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pe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tt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ua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z w:val="22"/>
          <w:szCs w:val="22"/>
        </w:rPr>
        <w:t>a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io</w:t>
      </w:r>
      <w:r w:rsidRPr="00A60E28">
        <w:rPr>
          <w:rFonts w:asciiTheme="minorHAnsi" w:eastAsia="Arial" w:hAnsiTheme="minorHAnsi" w:cstheme="minorHAnsi"/>
          <w:sz w:val="22"/>
          <w:szCs w:val="22"/>
        </w:rPr>
        <w:t>n</w:t>
      </w:r>
      <w:r w:rsidRPr="00A60E28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z w:val="22"/>
          <w:szCs w:val="22"/>
        </w:rPr>
        <w:t>e</w:t>
      </w:r>
      <w:r w:rsidRPr="00A60E28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A60E28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3</w:t>
      </w:r>
      <w:r w:rsidRPr="00A60E28">
        <w:rPr>
          <w:rFonts w:asciiTheme="minorHAnsi" w:eastAsia="Arial" w:hAnsiTheme="minorHAnsi" w:cstheme="minorHAnsi"/>
          <w:sz w:val="22"/>
          <w:szCs w:val="22"/>
        </w:rPr>
        <w:t>0 g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gn</w:t>
      </w:r>
      <w:r w:rsidRPr="00A60E28">
        <w:rPr>
          <w:rFonts w:asciiTheme="minorHAnsi" w:eastAsia="Arial" w:hAnsiTheme="minorHAnsi" w:cstheme="minorHAnsi"/>
          <w:sz w:val="22"/>
          <w:szCs w:val="22"/>
        </w:rPr>
        <w:t>o</w:t>
      </w:r>
      <w:r w:rsidRPr="00A60E2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2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00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3</w:t>
      </w:r>
      <w:r w:rsidRPr="00A60E28">
        <w:rPr>
          <w:rFonts w:asciiTheme="minorHAnsi" w:eastAsia="Arial" w:hAnsiTheme="minorHAnsi" w:cstheme="minorHAnsi"/>
          <w:sz w:val="22"/>
          <w:szCs w:val="22"/>
        </w:rPr>
        <w:t>,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n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A60E28">
        <w:rPr>
          <w:rFonts w:asciiTheme="minorHAnsi" w:eastAsia="Arial" w:hAnsiTheme="minorHAnsi" w:cstheme="minorHAnsi"/>
          <w:spacing w:val="-3"/>
          <w:sz w:val="22"/>
          <w:szCs w:val="22"/>
        </w:rPr>
        <w:t>19</w:t>
      </w:r>
      <w:r w:rsidRPr="00A60E28">
        <w:rPr>
          <w:rFonts w:asciiTheme="minorHAnsi" w:eastAsia="Arial" w:hAnsiTheme="minorHAnsi" w:cstheme="minorHAnsi"/>
          <w:spacing w:val="-5"/>
          <w:sz w:val="22"/>
          <w:szCs w:val="22"/>
        </w:rPr>
        <w:t>6</w:t>
      </w:r>
      <w:r w:rsidRPr="00A60E28">
        <w:rPr>
          <w:rFonts w:asciiTheme="minorHAnsi" w:eastAsia="Arial" w:hAnsiTheme="minorHAnsi" w:cstheme="minorHAnsi"/>
          <w:spacing w:val="-4"/>
          <w:sz w:val="22"/>
          <w:szCs w:val="22"/>
        </w:rPr>
        <w:t>)</w:t>
      </w:r>
      <w:r w:rsidRPr="00A60E28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9E5963" w:rsidRPr="00A60E28">
      <w:pgSz w:w="12240" w:h="15840"/>
      <w:pgMar w:top="136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F309D"/>
    <w:multiLevelType w:val="multilevel"/>
    <w:tmpl w:val="6B74D14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963"/>
    <w:rsid w:val="009E5963"/>
    <w:rsid w:val="00A6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11CA"/>
  <w15:docId w15:val="{83E1D70F-5877-45CC-BC40-657FBFEA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60E2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E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1236</Words>
  <Characters>7046</Characters>
  <Application>Microsoft Office Word</Application>
  <DocSecurity>0</DocSecurity>
  <Lines>58</Lines>
  <Paragraphs>16</Paragraphs>
  <ScaleCrop>false</ScaleCrop>
  <Company/>
  <LinksUpToDate>false</LinksUpToDate>
  <CharactersWithSpaces>8266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2021-07-16T13:02:00Z</dcterms:created>
  <dcterms:modified xsi:type="dcterms:W3CDTF">2021-07-16T13:51:00Z</dcterms:modified>
</cp:coreProperties>
</file>